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0FF4758B" w:rsidR="003B6D7A" w:rsidRPr="00D937AD" w:rsidRDefault="00A6707D" w:rsidP="00D937AD">
      <w:pPr>
        <w:tabs>
          <w:tab w:val="left" w:pos="8137"/>
        </w:tabs>
        <w:spacing w:before="60" w:after="60"/>
        <w:jc w:val="center"/>
        <w:rPr>
          <w:rFonts w:ascii="Trebuchet MS" w:hAnsi="Trebuchet MS"/>
          <w:b/>
          <w:bCs/>
          <w:i/>
          <w:iCs/>
          <w:sz w:val="22"/>
          <w:szCs w:val="22"/>
        </w:rPr>
      </w:pPr>
      <w:r w:rsidRPr="00A6707D">
        <w:rPr>
          <w:rFonts w:ascii="Trebuchet MS" w:hAnsi="Trebuchet MS"/>
          <w:b/>
          <w:bCs/>
          <w:sz w:val="22"/>
          <w:szCs w:val="22"/>
          <w:lang w:eastAsia="en-US"/>
        </w:rPr>
        <w:t xml:space="preserve">DĖL </w:t>
      </w:r>
      <w:bookmarkStart w:id="4" w:name="_Hlk154867894"/>
      <w:sdt>
        <w:sdtPr>
          <w:rPr>
            <w:rFonts w:ascii="Trebuchet MS" w:hAnsi="Trebuchet MS"/>
            <w:b/>
            <w:bCs/>
            <w:i/>
            <w:iCs/>
            <w:sz w:val="22"/>
            <w:szCs w:val="22"/>
          </w:rPr>
          <w:alias w:val="Pirkimo pavadinimas"/>
          <w:tag w:val="Pirkimo pavadinimas"/>
          <w:id w:val="304740216"/>
          <w:placeholder>
            <w:docPart w:val="B5D20F2B5DA94A24B41924DCC0821A26"/>
          </w:placeholder>
        </w:sdtPr>
        <w:sdtEndPr/>
        <w:sdtContent>
          <w:r w:rsidR="00D937AD" w:rsidRPr="00D937AD">
            <w:rPr>
              <w:rStyle w:val="Vietosrezervavimoenklotekstas"/>
              <w:rFonts w:ascii="Trebuchet MS" w:hAnsi="Trebuchet MS"/>
              <w:b/>
              <w:bCs/>
              <w:color w:val="auto"/>
              <w:sz w:val="22"/>
              <w:szCs w:val="22"/>
            </w:rPr>
            <w:t>ULTRAGARSINĖ</w:t>
          </w:r>
          <w:r w:rsidR="00ED41CE">
            <w:rPr>
              <w:rStyle w:val="Vietosrezervavimoenklotekstas"/>
              <w:rFonts w:ascii="Trebuchet MS" w:hAnsi="Trebuchet MS"/>
              <w:b/>
              <w:bCs/>
              <w:color w:val="auto"/>
              <w:sz w:val="22"/>
              <w:szCs w:val="22"/>
            </w:rPr>
            <w:t>S</w:t>
          </w:r>
          <w:r w:rsidR="00D937AD" w:rsidRPr="00D937AD">
            <w:rPr>
              <w:rStyle w:val="Vietosrezervavimoenklotekstas"/>
              <w:rFonts w:ascii="Trebuchet MS" w:hAnsi="Trebuchet MS"/>
              <w:b/>
              <w:bCs/>
              <w:color w:val="auto"/>
              <w:sz w:val="22"/>
              <w:szCs w:val="22"/>
            </w:rPr>
            <w:t xml:space="preserve"> SISTEM</w:t>
          </w:r>
          <w:r w:rsidR="00ED41CE">
            <w:rPr>
              <w:rStyle w:val="Vietosrezervavimoenklotekstas"/>
              <w:rFonts w:ascii="Trebuchet MS" w:hAnsi="Trebuchet MS"/>
              <w:b/>
              <w:bCs/>
              <w:color w:val="auto"/>
              <w:sz w:val="22"/>
              <w:szCs w:val="22"/>
            </w:rPr>
            <w:t>OS</w:t>
          </w:r>
          <w:r w:rsidR="00D937AD" w:rsidRPr="00D937AD">
            <w:rPr>
              <w:rStyle w:val="Vietosrezervavimoenklotekstas"/>
              <w:rFonts w:ascii="Trebuchet MS" w:hAnsi="Trebuchet MS"/>
              <w:b/>
              <w:bCs/>
              <w:color w:val="auto"/>
              <w:sz w:val="22"/>
              <w:szCs w:val="22"/>
            </w:rPr>
            <w:t xml:space="preserve"> KARDIOLOGAMS</w:t>
          </w:r>
        </w:sdtContent>
      </w:sdt>
      <w:bookmarkEnd w:id="4"/>
      <w:r w:rsidR="00D937AD" w:rsidRPr="00D937AD">
        <w:rPr>
          <w:rFonts w:ascii="Trebuchet MS" w:hAnsi="Trebuchet MS"/>
          <w:b/>
          <w:bCs/>
          <w:i/>
          <w:iCs/>
          <w:sz w:val="22"/>
          <w:szCs w:val="22"/>
        </w:rPr>
        <w:t xml:space="preserve"> </w:t>
      </w:r>
      <w:r w:rsidRPr="00D937A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5" w:name="_Toc329443224"/>
      <w:r w:rsidRPr="002C485B">
        <w:rPr>
          <w:rFonts w:ascii="Trebuchet MS" w:hAnsi="Trebuchet MS" w:cs="Times New Roman"/>
          <w:b/>
          <w:bCs/>
          <w:sz w:val="22"/>
          <w:szCs w:val="22"/>
        </w:rPr>
        <w:t>INFORMACIJA APIE TIEKĖJĄ</w:t>
      </w:r>
      <w:bookmarkEnd w:id="5"/>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2AD67739"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Sraopastraipa"/>
        <w:numPr>
          <w:ilvl w:val="0"/>
          <w:numId w:val="9"/>
        </w:numPr>
        <w:spacing w:after="0" w:line="240" w:lineRule="auto"/>
        <w:ind w:left="426" w:hanging="426"/>
        <w:jc w:val="center"/>
        <w:rPr>
          <w:rFonts w:ascii="Trebuchet MS" w:hAnsi="Trebuchet MS" w:cs="Times New Roman"/>
          <w:b/>
          <w:bCs/>
          <w:sz w:val="22"/>
          <w:szCs w:val="22"/>
        </w:rPr>
      </w:pPr>
      <w:bookmarkStart w:id="6" w:name="_Toc329443227"/>
      <w:r w:rsidRPr="00C51079">
        <w:rPr>
          <w:rFonts w:ascii="Trebuchet MS" w:hAnsi="Trebuchet MS" w:cs="Times New Roman"/>
          <w:b/>
          <w:bCs/>
          <w:sz w:val="22"/>
          <w:szCs w:val="22"/>
        </w:rPr>
        <w:t>INFORMACIJA APIE PLANUOJAMUS PASITELKTI SUBTIEKĖJUS AR RĖMIMĄSI KITŲ ŪKIO SUBJEKTŲ PAJĖGUMAIS</w:t>
      </w:r>
      <w:bookmarkEnd w:id="6"/>
    </w:p>
    <w:p w14:paraId="62072225" w14:textId="77777777" w:rsidR="00C51079" w:rsidRPr="00C51079" w:rsidRDefault="00C51079" w:rsidP="00200F5D">
      <w:pPr>
        <w:pStyle w:val="Sraopastraipa"/>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Sraopastraipa"/>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Sraopastraipa"/>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45AE6077"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lastRenderedPageBreak/>
        <w:t>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BA7835">
        <w:rPr>
          <w:rFonts w:ascii="Trebuchet MS" w:hAnsi="Trebuchet MS" w:cs="Times New Roman"/>
          <w:bCs/>
          <w:sz w:val="22"/>
          <w:szCs w:val="22"/>
        </w:rPr>
        <w:t>su</w:t>
      </w:r>
      <w:r w:rsidR="00BA7835" w:rsidRPr="002C485B">
        <w:rPr>
          <w:rFonts w:ascii="Trebuchet MS" w:hAnsi="Trebuchet MS" w:cs="Times New Roman"/>
          <w:bCs/>
          <w:sz w:val="22"/>
          <w:szCs w:val="22"/>
        </w:rPr>
        <w:t xml:space="preserve"> </w:t>
      </w:r>
      <w:r w:rsidRPr="002C485B">
        <w:rPr>
          <w:rFonts w:ascii="Trebuchet MS" w:hAnsi="Trebuchet MS" w:cs="Times New Roman"/>
          <w:bCs/>
          <w:sz w:val="22"/>
          <w:szCs w:val="22"/>
        </w:rPr>
        <w:t>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5FF12C27" w14:textId="3E0BBE0A"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pateikimo išlaidas;</w:t>
      </w:r>
    </w:p>
    <w:p w14:paraId="4237C011"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26C9CEB" w:rsidR="0055747F"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išlaidos.</w:t>
      </w:r>
    </w:p>
    <w:tbl>
      <w:tblPr>
        <w:tblW w:w="5000" w:type="pct"/>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1002"/>
        <w:gridCol w:w="7278"/>
        <w:gridCol w:w="1304"/>
        <w:gridCol w:w="1307"/>
        <w:gridCol w:w="1568"/>
        <w:gridCol w:w="1565"/>
      </w:tblGrid>
      <w:tr w:rsidR="007933E8" w:rsidRPr="003416A7" w14:paraId="006B4E35" w14:textId="77777777" w:rsidTr="007933E8">
        <w:trPr>
          <w:trHeight w:val="620"/>
        </w:trPr>
        <w:tc>
          <w:tcPr>
            <w:tcW w:w="357" w:type="pct"/>
            <w:tcBorders>
              <w:top w:val="single" w:sz="4" w:space="0" w:color="00000A"/>
              <w:left w:val="single" w:sz="4" w:space="0" w:color="00000A"/>
              <w:bottom w:val="single" w:sz="4" w:space="0" w:color="00000A"/>
            </w:tcBorders>
            <w:shd w:val="clear" w:color="auto" w:fill="D9E2F3" w:themeFill="accent1" w:themeFillTint="33"/>
            <w:vAlign w:val="center"/>
          </w:tcPr>
          <w:p w14:paraId="42C0F2F3" w14:textId="2400DC4B" w:rsidR="007933E8" w:rsidRPr="00C45389" w:rsidRDefault="00A05330" w:rsidP="00D73184">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Eil.</w:t>
            </w:r>
            <w:r w:rsidR="007933E8">
              <w:rPr>
                <w:rFonts w:ascii="Trebuchet MS" w:eastAsia="Andale Sans UI" w:hAnsi="Trebuchet MS"/>
                <w:b/>
                <w:bCs/>
                <w:color w:val="000000"/>
                <w:sz w:val="22"/>
                <w:szCs w:val="22"/>
                <w:lang w:eastAsia="zh-CN"/>
              </w:rPr>
              <w:t xml:space="preserve"> </w:t>
            </w:r>
            <w:r w:rsidR="007933E8" w:rsidRPr="00C45389">
              <w:rPr>
                <w:rFonts w:ascii="Trebuchet MS" w:eastAsia="Andale Sans UI" w:hAnsi="Trebuchet MS"/>
                <w:b/>
                <w:bCs/>
                <w:color w:val="000000"/>
                <w:sz w:val="22"/>
                <w:szCs w:val="22"/>
                <w:lang w:eastAsia="zh-CN"/>
              </w:rPr>
              <w:t>Nr.</w:t>
            </w:r>
          </w:p>
        </w:tc>
        <w:tc>
          <w:tcPr>
            <w:tcW w:w="2595" w:type="pct"/>
            <w:tcBorders>
              <w:top w:val="single" w:sz="4" w:space="0" w:color="00000A"/>
              <w:left w:val="single" w:sz="4" w:space="0" w:color="00000A"/>
              <w:bottom w:val="single" w:sz="4" w:space="0" w:color="00000A"/>
            </w:tcBorders>
            <w:shd w:val="clear" w:color="auto" w:fill="D9E2F3" w:themeFill="accent1" w:themeFillTint="33"/>
            <w:tcMar>
              <w:left w:w="103" w:type="dxa"/>
            </w:tcMar>
            <w:vAlign w:val="center"/>
          </w:tcPr>
          <w:p w14:paraId="7F3528A5" w14:textId="77777777" w:rsidR="007933E8" w:rsidRPr="003416A7" w:rsidRDefault="007933E8" w:rsidP="00D73184">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465" w:type="pct"/>
            <w:tcBorders>
              <w:top w:val="single" w:sz="4" w:space="0" w:color="00000A"/>
              <w:left w:val="single" w:sz="4" w:space="0" w:color="000001"/>
              <w:bottom w:val="single" w:sz="4" w:space="0" w:color="000001"/>
              <w:right w:val="single" w:sz="4" w:space="0" w:color="000001"/>
            </w:tcBorders>
            <w:shd w:val="clear" w:color="auto" w:fill="D9E2F3" w:themeFill="accent1" w:themeFillTint="33"/>
            <w:vAlign w:val="center"/>
          </w:tcPr>
          <w:p w14:paraId="35653003" w14:textId="77777777" w:rsidR="007933E8" w:rsidRPr="0091135C" w:rsidRDefault="007933E8" w:rsidP="00D73184">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466" w:type="pct"/>
            <w:tcBorders>
              <w:top w:val="single" w:sz="4" w:space="0" w:color="00000A"/>
              <w:left w:val="single" w:sz="4" w:space="0" w:color="000001"/>
              <w:bottom w:val="single" w:sz="4" w:space="0" w:color="000001"/>
            </w:tcBorders>
            <w:shd w:val="clear" w:color="auto" w:fill="D9E2F3" w:themeFill="accent1" w:themeFillTint="33"/>
            <w:tcMar>
              <w:left w:w="103" w:type="dxa"/>
            </w:tcMar>
            <w:vAlign w:val="center"/>
          </w:tcPr>
          <w:p w14:paraId="05EFB67D" w14:textId="77777777" w:rsidR="007933E8" w:rsidRPr="00CE1C51" w:rsidRDefault="007933E8" w:rsidP="00D73184">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559" w:type="pct"/>
            <w:tcBorders>
              <w:top w:val="single" w:sz="4" w:space="0" w:color="00000A"/>
              <w:left w:val="single" w:sz="4" w:space="0" w:color="000001"/>
              <w:bottom w:val="single" w:sz="4" w:space="0" w:color="000001"/>
            </w:tcBorders>
            <w:shd w:val="clear" w:color="auto" w:fill="D9E2F3" w:themeFill="accent1" w:themeFillTint="33"/>
            <w:tcMar>
              <w:left w:w="103" w:type="dxa"/>
            </w:tcMar>
            <w:vAlign w:val="center"/>
          </w:tcPr>
          <w:p w14:paraId="58389341" w14:textId="77777777" w:rsidR="007933E8" w:rsidRDefault="007933E8" w:rsidP="00D73184">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0D760726" w14:textId="77777777" w:rsidR="007933E8" w:rsidRPr="003416A7" w:rsidRDefault="007933E8" w:rsidP="00D73184">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558" w:type="pct"/>
            <w:tcBorders>
              <w:top w:val="single" w:sz="4" w:space="0" w:color="00000A"/>
              <w:left w:val="single" w:sz="4" w:space="0" w:color="000001"/>
              <w:bottom w:val="single" w:sz="4" w:space="0" w:color="000001"/>
              <w:right w:val="single" w:sz="4" w:space="0" w:color="00000A"/>
            </w:tcBorders>
            <w:shd w:val="clear" w:color="auto" w:fill="D9E2F3" w:themeFill="accent1" w:themeFillTint="33"/>
            <w:vAlign w:val="center"/>
          </w:tcPr>
          <w:p w14:paraId="03FCEAD1" w14:textId="77777777" w:rsidR="007933E8" w:rsidRDefault="007933E8" w:rsidP="00D73184">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18C8F546" w14:textId="77777777" w:rsidR="007933E8" w:rsidRDefault="007933E8" w:rsidP="00D73184">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0762B62" w14:textId="77777777" w:rsidR="007933E8" w:rsidRPr="00E11BDE" w:rsidRDefault="007933E8" w:rsidP="00D73184">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7933E8" w:rsidRPr="003416A7" w14:paraId="42BDDA51" w14:textId="77777777" w:rsidTr="007933E8">
        <w:trPr>
          <w:trHeight w:val="149"/>
        </w:trPr>
        <w:tc>
          <w:tcPr>
            <w:tcW w:w="357" w:type="pct"/>
            <w:tcBorders>
              <w:top w:val="single" w:sz="4" w:space="0" w:color="00000A"/>
              <w:left w:val="single" w:sz="4" w:space="0" w:color="00000A"/>
              <w:bottom w:val="single" w:sz="4" w:space="0" w:color="00000A"/>
              <w:right w:val="single" w:sz="4" w:space="0" w:color="00000A"/>
            </w:tcBorders>
            <w:vAlign w:val="center"/>
          </w:tcPr>
          <w:p w14:paraId="2FA4079E" w14:textId="77777777" w:rsidR="007933E8" w:rsidRPr="00C45389" w:rsidRDefault="007933E8" w:rsidP="00D73184">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2595" w:type="pct"/>
            <w:tcBorders>
              <w:top w:val="single" w:sz="4" w:space="0" w:color="00000A"/>
              <w:left w:val="single" w:sz="4" w:space="0" w:color="00000A"/>
              <w:bottom w:val="single" w:sz="4" w:space="0" w:color="00000A"/>
              <w:right w:val="single" w:sz="4" w:space="0" w:color="00000A"/>
            </w:tcBorders>
            <w:tcMar>
              <w:left w:w="103" w:type="dxa"/>
            </w:tcMar>
            <w:vAlign w:val="center"/>
          </w:tcPr>
          <w:p w14:paraId="42C5135D" w14:textId="77777777" w:rsidR="007933E8" w:rsidRPr="003416A7" w:rsidRDefault="007933E8" w:rsidP="00D73184">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465" w:type="pct"/>
            <w:tcBorders>
              <w:top w:val="single" w:sz="4" w:space="0" w:color="000001"/>
              <w:left w:val="single" w:sz="4" w:space="0" w:color="000001"/>
              <w:bottom w:val="single" w:sz="4" w:space="0" w:color="000001"/>
              <w:right w:val="single" w:sz="4" w:space="0" w:color="000001"/>
            </w:tcBorders>
          </w:tcPr>
          <w:p w14:paraId="1D84A965" w14:textId="77777777" w:rsidR="007933E8" w:rsidRPr="0091135C" w:rsidRDefault="007933E8" w:rsidP="00D73184">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466" w:type="pct"/>
            <w:tcBorders>
              <w:top w:val="single" w:sz="4" w:space="0" w:color="000001"/>
              <w:left w:val="single" w:sz="4" w:space="0" w:color="000001"/>
              <w:bottom w:val="single" w:sz="4" w:space="0" w:color="000001"/>
            </w:tcBorders>
            <w:tcMar>
              <w:left w:w="103" w:type="dxa"/>
            </w:tcMar>
            <w:vAlign w:val="center"/>
          </w:tcPr>
          <w:p w14:paraId="05635851" w14:textId="77777777" w:rsidR="007933E8" w:rsidRPr="00CE1C51" w:rsidRDefault="007933E8" w:rsidP="00D73184">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559" w:type="pct"/>
            <w:tcBorders>
              <w:top w:val="single" w:sz="4" w:space="0" w:color="000001"/>
              <w:left w:val="single" w:sz="4" w:space="0" w:color="000001"/>
              <w:bottom w:val="single" w:sz="4" w:space="0" w:color="000001"/>
            </w:tcBorders>
            <w:tcMar>
              <w:left w:w="103" w:type="dxa"/>
            </w:tcMar>
            <w:vAlign w:val="center"/>
          </w:tcPr>
          <w:p w14:paraId="4F3FDFFC" w14:textId="77777777" w:rsidR="007933E8" w:rsidRPr="003416A7" w:rsidRDefault="007933E8" w:rsidP="00D73184">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558" w:type="pct"/>
            <w:tcBorders>
              <w:top w:val="single" w:sz="4" w:space="0" w:color="000001"/>
              <w:left w:val="single" w:sz="4" w:space="0" w:color="000001"/>
              <w:bottom w:val="single" w:sz="4" w:space="0" w:color="000001"/>
              <w:right w:val="single" w:sz="4" w:space="0" w:color="00000A"/>
            </w:tcBorders>
          </w:tcPr>
          <w:p w14:paraId="6080A81A" w14:textId="77777777" w:rsidR="007933E8" w:rsidRPr="003416A7" w:rsidRDefault="007933E8" w:rsidP="00D73184">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D24E2" w:rsidRPr="003416A7" w14:paraId="682B0E75" w14:textId="77777777" w:rsidTr="002A14C2">
        <w:trPr>
          <w:trHeight w:val="149"/>
        </w:trPr>
        <w:tc>
          <w:tcPr>
            <w:tcW w:w="357" w:type="pct"/>
            <w:tcBorders>
              <w:top w:val="single" w:sz="4" w:space="0" w:color="00000A"/>
              <w:left w:val="single" w:sz="4" w:space="0" w:color="00000A"/>
              <w:bottom w:val="single" w:sz="4" w:space="0" w:color="00000A"/>
              <w:right w:val="single" w:sz="4" w:space="0" w:color="00000A"/>
            </w:tcBorders>
            <w:vAlign w:val="center"/>
          </w:tcPr>
          <w:p w14:paraId="4E605AE6" w14:textId="0CAA8229" w:rsidR="00FD24E2" w:rsidRPr="00C45389" w:rsidRDefault="00FD24E2" w:rsidP="00FD24E2">
            <w:pPr>
              <w:widowControl w:val="0"/>
              <w:suppressAutoHyphens/>
              <w:snapToGrid w:val="0"/>
              <w:jc w:val="center"/>
              <w:rPr>
                <w:rFonts w:ascii="Trebuchet MS" w:eastAsia="Andale Sans UI" w:hAnsi="Trebuchet MS"/>
                <w:b/>
                <w:i/>
                <w:sz w:val="22"/>
                <w:szCs w:val="22"/>
                <w:lang w:eastAsia="zh-CN"/>
              </w:rPr>
            </w:pPr>
            <w:r w:rsidRPr="009A541B">
              <w:rPr>
                <w:rFonts w:ascii="Trebuchet MS" w:eastAsia="Andale Sans UI" w:hAnsi="Trebuchet MS"/>
                <w:b/>
                <w:iCs/>
                <w:color w:val="000000"/>
                <w:sz w:val="22"/>
                <w:szCs w:val="22"/>
                <w:lang w:eastAsia="zh-CN"/>
              </w:rPr>
              <w:t>1.</w:t>
            </w:r>
          </w:p>
        </w:tc>
        <w:tc>
          <w:tcPr>
            <w:tcW w:w="2595" w:type="pct"/>
            <w:tcBorders>
              <w:top w:val="single" w:sz="4" w:space="0" w:color="00000A"/>
              <w:left w:val="single" w:sz="4" w:space="0" w:color="00000A"/>
              <w:bottom w:val="single" w:sz="4" w:space="0" w:color="00000A"/>
              <w:right w:val="single" w:sz="4" w:space="0" w:color="00000A"/>
            </w:tcBorders>
            <w:tcMar>
              <w:left w:w="103" w:type="dxa"/>
            </w:tcMar>
            <w:vAlign w:val="center"/>
          </w:tcPr>
          <w:p w14:paraId="618BFD06" w14:textId="21BB5387" w:rsidR="00FD24E2" w:rsidRPr="003416A7" w:rsidRDefault="00FD24E2" w:rsidP="00FD24E2">
            <w:pPr>
              <w:widowControl w:val="0"/>
              <w:suppressAutoHyphens/>
              <w:snapToGrid w:val="0"/>
              <w:rPr>
                <w:rFonts w:ascii="Trebuchet MS" w:eastAsia="Andale Sans UI" w:hAnsi="Trebuchet MS"/>
                <w:b/>
                <w:i/>
                <w:sz w:val="22"/>
                <w:szCs w:val="22"/>
                <w:lang w:eastAsia="zh-CN"/>
              </w:rPr>
            </w:pPr>
            <w:r w:rsidRPr="00BF59D4">
              <w:rPr>
                <w:rFonts w:ascii="Trebuchet MS" w:eastAsia="Times New Roman" w:hAnsi="Trebuchet MS"/>
                <w:sz w:val="22"/>
                <w:szCs w:val="22"/>
              </w:rPr>
              <w:t xml:space="preserve">Ultragarsinė sistema </w:t>
            </w:r>
            <w:r>
              <w:rPr>
                <w:rFonts w:ascii="Trebuchet MS" w:eastAsia="Times New Roman" w:hAnsi="Trebuchet MS"/>
                <w:sz w:val="22"/>
                <w:szCs w:val="22"/>
              </w:rPr>
              <w:t xml:space="preserve">kardiologams </w:t>
            </w:r>
            <w:r w:rsidRPr="005560AE">
              <w:rPr>
                <w:rFonts w:ascii="Trebuchet MS" w:hAnsi="Trebuchet MS"/>
                <w:bCs/>
                <w:color w:val="FF0000"/>
                <w:sz w:val="22"/>
                <w:szCs w:val="22"/>
              </w:rPr>
              <w:t>(tiekėjas nurodo prekės modelį ir gamintoją)</w:t>
            </w:r>
          </w:p>
        </w:tc>
        <w:tc>
          <w:tcPr>
            <w:tcW w:w="465" w:type="pct"/>
            <w:tcBorders>
              <w:top w:val="single" w:sz="4" w:space="0" w:color="000001"/>
              <w:left w:val="single" w:sz="4" w:space="0" w:color="000001"/>
              <w:bottom w:val="single" w:sz="4" w:space="0" w:color="000001"/>
              <w:right w:val="single" w:sz="4" w:space="0" w:color="000001"/>
            </w:tcBorders>
            <w:vAlign w:val="center"/>
          </w:tcPr>
          <w:p w14:paraId="5276B65B" w14:textId="10C08276" w:rsidR="00FD24E2" w:rsidRPr="0091135C" w:rsidRDefault="00FD24E2" w:rsidP="00FD24E2">
            <w:pPr>
              <w:widowControl w:val="0"/>
              <w:suppressAutoHyphens/>
              <w:snapToGrid w:val="0"/>
              <w:jc w:val="center"/>
              <w:rPr>
                <w:rFonts w:ascii="Trebuchet MS" w:eastAsia="Andale Sans UI" w:hAnsi="Trebuchet MS"/>
                <w:b/>
                <w:i/>
                <w:sz w:val="22"/>
                <w:szCs w:val="22"/>
                <w:lang w:eastAsia="zh-CN"/>
              </w:rPr>
            </w:pPr>
            <w:r w:rsidRPr="00A44C33">
              <w:rPr>
                <w:rFonts w:ascii="Trebuchet MS" w:eastAsia="Andale Sans UI" w:hAnsi="Trebuchet MS"/>
                <w:iCs/>
                <w:sz w:val="22"/>
                <w:szCs w:val="22"/>
                <w:lang w:eastAsia="zh-CN"/>
              </w:rPr>
              <w:t>vnt.</w:t>
            </w:r>
          </w:p>
        </w:tc>
        <w:tc>
          <w:tcPr>
            <w:tcW w:w="466" w:type="pct"/>
            <w:tcBorders>
              <w:top w:val="single" w:sz="4" w:space="0" w:color="000001"/>
              <w:left w:val="single" w:sz="4" w:space="0" w:color="000001"/>
              <w:bottom w:val="single" w:sz="4" w:space="0" w:color="000001"/>
            </w:tcBorders>
            <w:tcMar>
              <w:left w:w="103" w:type="dxa"/>
            </w:tcMar>
            <w:vAlign w:val="center"/>
          </w:tcPr>
          <w:p w14:paraId="2F3E9F78" w14:textId="44599A18" w:rsidR="00FD24E2" w:rsidRPr="00CE1C51" w:rsidRDefault="00FD24E2" w:rsidP="00FD24E2">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iCs/>
                <w:sz w:val="22"/>
                <w:szCs w:val="22"/>
                <w:lang w:eastAsia="zh-CN"/>
              </w:rPr>
              <w:t>1</w:t>
            </w:r>
          </w:p>
        </w:tc>
        <w:tc>
          <w:tcPr>
            <w:tcW w:w="559" w:type="pct"/>
            <w:tcBorders>
              <w:top w:val="single" w:sz="4" w:space="0" w:color="000001"/>
              <w:left w:val="single" w:sz="4" w:space="0" w:color="000001"/>
              <w:bottom w:val="single" w:sz="4" w:space="0" w:color="000001"/>
            </w:tcBorders>
            <w:tcMar>
              <w:left w:w="103" w:type="dxa"/>
            </w:tcMar>
            <w:vAlign w:val="center"/>
          </w:tcPr>
          <w:p w14:paraId="10789357" w14:textId="77777777" w:rsidR="00FD24E2" w:rsidRDefault="00FD24E2" w:rsidP="00FD24E2">
            <w:pPr>
              <w:widowControl w:val="0"/>
              <w:suppressAutoHyphens/>
              <w:snapToGrid w:val="0"/>
              <w:jc w:val="center"/>
              <w:rPr>
                <w:rFonts w:ascii="Trebuchet MS" w:eastAsia="Andale Sans UI" w:hAnsi="Trebuchet MS"/>
                <w:b/>
                <w:i/>
                <w:sz w:val="22"/>
                <w:szCs w:val="22"/>
                <w:lang w:eastAsia="zh-CN"/>
              </w:rPr>
            </w:pPr>
          </w:p>
        </w:tc>
        <w:tc>
          <w:tcPr>
            <w:tcW w:w="558" w:type="pct"/>
            <w:tcBorders>
              <w:top w:val="single" w:sz="4" w:space="0" w:color="000001"/>
              <w:left w:val="single" w:sz="4" w:space="0" w:color="000001"/>
              <w:bottom w:val="single" w:sz="4" w:space="0" w:color="000001"/>
              <w:right w:val="single" w:sz="4" w:space="0" w:color="00000A"/>
            </w:tcBorders>
          </w:tcPr>
          <w:p w14:paraId="7CB934C9" w14:textId="77777777" w:rsidR="00FD24E2" w:rsidRDefault="00FD24E2" w:rsidP="00FD24E2">
            <w:pPr>
              <w:widowControl w:val="0"/>
              <w:suppressAutoHyphens/>
              <w:snapToGrid w:val="0"/>
              <w:jc w:val="center"/>
              <w:rPr>
                <w:rFonts w:ascii="Trebuchet MS" w:eastAsia="Andale Sans UI" w:hAnsi="Trebuchet MS"/>
                <w:b/>
                <w:i/>
                <w:iCs/>
                <w:sz w:val="22"/>
                <w:szCs w:val="22"/>
                <w:lang w:eastAsia="zh-CN"/>
              </w:rPr>
            </w:pPr>
          </w:p>
        </w:tc>
      </w:tr>
      <w:tr w:rsidR="00FD24E2" w:rsidRPr="003416A7" w14:paraId="2B791EBF" w14:textId="77777777" w:rsidTr="00FD24E2">
        <w:trPr>
          <w:trHeight w:val="197"/>
        </w:trPr>
        <w:tc>
          <w:tcPr>
            <w:tcW w:w="4442" w:type="pct"/>
            <w:gridSpan w:val="5"/>
            <w:tcBorders>
              <w:top w:val="single" w:sz="4" w:space="0" w:color="00000A"/>
              <w:left w:val="single" w:sz="4" w:space="0" w:color="00000A"/>
              <w:bottom w:val="single" w:sz="4" w:space="0" w:color="00000A"/>
            </w:tcBorders>
            <w:vAlign w:val="center"/>
          </w:tcPr>
          <w:p w14:paraId="1312B39D" w14:textId="77777777" w:rsidR="00FD24E2" w:rsidRPr="00C45389" w:rsidRDefault="00FD24E2" w:rsidP="00FD24E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Bendra pasiūlymo suma Eur be PVM:</w:t>
            </w:r>
          </w:p>
        </w:tc>
        <w:tc>
          <w:tcPr>
            <w:tcW w:w="558" w:type="pct"/>
            <w:tcBorders>
              <w:top w:val="single" w:sz="4" w:space="0" w:color="000001"/>
              <w:left w:val="single" w:sz="4" w:space="0" w:color="000001"/>
              <w:bottom w:val="single" w:sz="4" w:space="0" w:color="000001"/>
              <w:right w:val="single" w:sz="4" w:space="0" w:color="00000A"/>
            </w:tcBorders>
            <w:vAlign w:val="center"/>
          </w:tcPr>
          <w:p w14:paraId="4F81391E" w14:textId="77777777" w:rsidR="00FD24E2" w:rsidRPr="00A44C33" w:rsidRDefault="00FD24E2" w:rsidP="00FD24E2">
            <w:pPr>
              <w:widowControl w:val="0"/>
              <w:suppressAutoHyphens/>
              <w:snapToGrid w:val="0"/>
              <w:jc w:val="center"/>
              <w:rPr>
                <w:rFonts w:ascii="Trebuchet MS" w:eastAsia="Andale Sans UI" w:hAnsi="Trebuchet MS"/>
                <w:iCs/>
                <w:sz w:val="22"/>
                <w:szCs w:val="22"/>
                <w:lang w:eastAsia="zh-CN"/>
              </w:rPr>
            </w:pPr>
          </w:p>
        </w:tc>
      </w:tr>
      <w:tr w:rsidR="00FD24E2" w:rsidRPr="003416A7" w14:paraId="5DB84651" w14:textId="77777777" w:rsidTr="007933E8">
        <w:trPr>
          <w:trHeight w:val="416"/>
        </w:trPr>
        <w:tc>
          <w:tcPr>
            <w:tcW w:w="4442" w:type="pct"/>
            <w:gridSpan w:val="5"/>
            <w:tcBorders>
              <w:top w:val="single" w:sz="4" w:space="0" w:color="00000A"/>
              <w:left w:val="single" w:sz="4" w:space="0" w:color="00000A"/>
              <w:bottom w:val="single" w:sz="4" w:space="0" w:color="00000A"/>
            </w:tcBorders>
            <w:vAlign w:val="center"/>
          </w:tcPr>
          <w:p w14:paraId="609D5FF9" w14:textId="77777777" w:rsidR="00FD24E2" w:rsidRPr="00C45389" w:rsidRDefault="00FD24E2" w:rsidP="00FD24E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558" w:type="pct"/>
            <w:tcBorders>
              <w:top w:val="single" w:sz="4" w:space="0" w:color="000001"/>
              <w:left w:val="single" w:sz="4" w:space="0" w:color="000001"/>
              <w:bottom w:val="single" w:sz="4" w:space="0" w:color="000001"/>
              <w:right w:val="single" w:sz="4" w:space="0" w:color="00000A"/>
            </w:tcBorders>
            <w:vAlign w:val="center"/>
          </w:tcPr>
          <w:p w14:paraId="1077C474" w14:textId="77777777" w:rsidR="00FD24E2" w:rsidRPr="00A44C33" w:rsidRDefault="00FD24E2" w:rsidP="00FD24E2">
            <w:pPr>
              <w:widowControl w:val="0"/>
              <w:suppressAutoHyphens/>
              <w:snapToGrid w:val="0"/>
              <w:jc w:val="center"/>
              <w:rPr>
                <w:rFonts w:ascii="Trebuchet MS" w:eastAsia="Andale Sans UI" w:hAnsi="Trebuchet MS"/>
                <w:iCs/>
                <w:sz w:val="22"/>
                <w:szCs w:val="22"/>
                <w:lang w:eastAsia="zh-CN"/>
              </w:rPr>
            </w:pPr>
          </w:p>
        </w:tc>
      </w:tr>
      <w:tr w:rsidR="00FD24E2" w:rsidRPr="003416A7" w14:paraId="286652C4" w14:textId="77777777" w:rsidTr="007933E8">
        <w:trPr>
          <w:trHeight w:val="416"/>
        </w:trPr>
        <w:tc>
          <w:tcPr>
            <w:tcW w:w="4442" w:type="pct"/>
            <w:gridSpan w:val="5"/>
            <w:tcBorders>
              <w:top w:val="single" w:sz="4" w:space="0" w:color="00000A"/>
              <w:left w:val="single" w:sz="4" w:space="0" w:color="00000A"/>
              <w:bottom w:val="single" w:sz="4" w:space="0" w:color="00000A"/>
            </w:tcBorders>
            <w:vAlign w:val="center"/>
          </w:tcPr>
          <w:p w14:paraId="016E89C4" w14:textId="77777777" w:rsidR="00FD24E2" w:rsidRPr="00C45389" w:rsidRDefault="00FD24E2" w:rsidP="00FD24E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pasiūlymo </w:t>
            </w:r>
            <w:r>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558" w:type="pct"/>
            <w:tcBorders>
              <w:top w:val="single" w:sz="4" w:space="0" w:color="000001"/>
              <w:left w:val="single" w:sz="4" w:space="0" w:color="000001"/>
              <w:bottom w:val="single" w:sz="4" w:space="0" w:color="000001"/>
              <w:right w:val="single" w:sz="4" w:space="0" w:color="00000A"/>
            </w:tcBorders>
            <w:vAlign w:val="center"/>
          </w:tcPr>
          <w:p w14:paraId="08A7CCBE" w14:textId="77777777" w:rsidR="00FD24E2" w:rsidRPr="00A44C33" w:rsidRDefault="00FD24E2" w:rsidP="00FD24E2">
            <w:pPr>
              <w:widowControl w:val="0"/>
              <w:suppressAutoHyphens/>
              <w:snapToGrid w:val="0"/>
              <w:jc w:val="center"/>
              <w:rPr>
                <w:rFonts w:ascii="Trebuchet MS" w:eastAsia="Andale Sans UI" w:hAnsi="Trebuchet MS"/>
                <w:iCs/>
                <w:sz w:val="22"/>
                <w:szCs w:val="22"/>
                <w:lang w:eastAsia="zh-CN"/>
              </w:rPr>
            </w:pPr>
          </w:p>
        </w:tc>
      </w:tr>
    </w:tbl>
    <w:p w14:paraId="108B1568" w14:textId="77777777" w:rsidR="007933E8" w:rsidRPr="008362C4" w:rsidRDefault="007933E8" w:rsidP="007933E8">
      <w:pPr>
        <w:pStyle w:val="Sraopastraipa"/>
        <w:widowControl w:val="0"/>
        <w:shd w:val="clear" w:color="auto" w:fill="FFFFFF"/>
        <w:spacing w:after="0" w:line="240" w:lineRule="auto"/>
        <w:ind w:left="567"/>
        <w:jc w:val="both"/>
        <w:rPr>
          <w:rFonts w:ascii="Trebuchet MS" w:hAnsi="Trebuchet MS" w:cs="Times New Roman"/>
          <w:sz w:val="22"/>
          <w:szCs w:val="22"/>
        </w:rPr>
      </w:pPr>
    </w:p>
    <w:p w14:paraId="209DE946" w14:textId="44BD7517" w:rsidR="00C51079" w:rsidRPr="005959F5" w:rsidRDefault="00C51079" w:rsidP="005959F5">
      <w:pPr>
        <w:pStyle w:val="Sraopastraipa"/>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6915E90B" w14:textId="705D3DEA"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000D6B35">
        <w:rPr>
          <w:rFonts w:ascii="Trebuchet MS" w:hAnsi="Trebuchet MS" w:cs="Times New Roman"/>
          <w:i/>
          <w:sz w:val="20"/>
          <w:szCs w:val="20"/>
        </w:rPr>
        <w:t>*</w:t>
      </w:r>
      <w:r w:rsidR="00F329E4">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7621CFA9" w14:textId="77777777" w:rsidR="006408D3" w:rsidRDefault="006408D3" w:rsidP="00C51079">
      <w:pPr>
        <w:spacing w:after="0" w:line="240" w:lineRule="auto"/>
        <w:rPr>
          <w:rFonts w:ascii="Trebuchet MS" w:hAnsi="Trebuchet MS" w:cs="Times New Roman"/>
          <w:i/>
          <w:sz w:val="20"/>
          <w:szCs w:val="20"/>
        </w:rPr>
      </w:pPr>
    </w:p>
    <w:p w14:paraId="1303A9C4" w14:textId="670C963F" w:rsidR="00867DDC" w:rsidRPr="00C51079" w:rsidRDefault="0094023D" w:rsidP="00C51079">
      <w:pPr>
        <w:spacing w:after="0" w:line="240" w:lineRule="auto"/>
        <w:rPr>
          <w:rFonts w:ascii="Trebuchet MS" w:hAnsi="Trebuchet MS" w:cstheme="minorHAnsi"/>
          <w:sz w:val="20"/>
          <w:szCs w:val="20"/>
        </w:rPr>
      </w:pPr>
      <w:r w:rsidRPr="0094023D">
        <w:rPr>
          <w:rFonts w:ascii="Trebuchet MS" w:hAnsi="Trebuchet MS" w:cs="Times New Roman"/>
          <w:i/>
          <w:sz w:val="20"/>
          <w:szCs w:val="20"/>
        </w:rPr>
        <w:t>Bendra pasiūlymo kaina (sąnaudos</w:t>
      </w:r>
      <w:r w:rsidR="0094785D">
        <w:rPr>
          <w:rFonts w:ascii="Trebuchet MS" w:hAnsi="Trebuchet MS" w:cs="Times New Roman"/>
          <w:i/>
          <w:sz w:val="20"/>
          <w:szCs w:val="20"/>
        </w:rPr>
        <w:t>)</w:t>
      </w:r>
      <w:r w:rsidRPr="0094023D">
        <w:rPr>
          <w:rFonts w:ascii="Trebuchet MS" w:hAnsi="Trebuchet MS" w:cs="Times New Roman"/>
          <w:i/>
          <w:sz w:val="20"/>
          <w:szCs w:val="20"/>
        </w:rPr>
        <w:t xml:space="preserve"> turi būti nurodoma </w:t>
      </w:r>
      <w:r w:rsidRPr="007F73D8">
        <w:rPr>
          <w:rFonts w:ascii="Trebuchet MS" w:hAnsi="Trebuchet MS" w:cs="Times New Roman"/>
          <w:b/>
          <w:bCs/>
          <w:i/>
          <w:sz w:val="20"/>
          <w:szCs w:val="20"/>
          <w:u w:val="single"/>
        </w:rPr>
        <w:t>dviejų skaičių po kablelio tikslumu</w:t>
      </w:r>
      <w:r w:rsidRPr="0094023D">
        <w:rPr>
          <w:rFonts w:ascii="Trebuchet MS" w:hAnsi="Trebuchet MS" w:cs="Times New Roman"/>
          <w:i/>
          <w:sz w:val="20"/>
          <w:szCs w:val="20"/>
        </w:rPr>
        <w:t>.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Sraopastraipa"/>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Sraopastraipa"/>
        <w:spacing w:after="0" w:line="240" w:lineRule="auto"/>
        <w:ind w:left="1080"/>
        <w:rPr>
          <w:rFonts w:ascii="Trebuchet MS" w:hAnsi="Trebuchet MS" w:cs="Times New Roman"/>
          <w:b/>
          <w:bCs/>
          <w:sz w:val="22"/>
          <w:szCs w:val="22"/>
        </w:rPr>
      </w:pPr>
    </w:p>
    <w:p w14:paraId="1A26CE97" w14:textId="4BCCE3DF"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lastRenderedPageBreak/>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Pirkimo specialiųjų sąlygų 2</w:t>
      </w:r>
      <w:r w:rsidR="006232C0">
        <w:rPr>
          <w:rFonts w:ascii="Trebuchet MS" w:hAnsi="Trebuchet MS" w:cs="Times New Roman"/>
          <w:color w:val="0070C0"/>
          <w:sz w:val="22"/>
          <w:szCs w:val="22"/>
        </w:rPr>
        <w:t> </w:t>
      </w:r>
      <w:r w:rsidRPr="00C51079">
        <w:rPr>
          <w:rFonts w:ascii="Trebuchet MS" w:hAnsi="Trebuchet MS" w:cs="Times New Roman"/>
          <w:color w:val="0070C0"/>
          <w:sz w:val="22"/>
          <w:szCs w:val="22"/>
        </w:rPr>
        <w:t>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Sraopastraipa"/>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4A87C529" w14:textId="77777777" w:rsidR="00B909B7" w:rsidRDefault="00B909B7" w:rsidP="004C7E0B">
      <w:pPr>
        <w:pStyle w:val="Sraopastraipa"/>
        <w:spacing w:after="0" w:line="240" w:lineRule="auto"/>
        <w:ind w:left="0" w:firstLine="567"/>
        <w:rPr>
          <w:rFonts w:ascii="Trebuchet MS" w:hAnsi="Trebuchet MS" w:cs="Times New Roman"/>
          <w:sz w:val="22"/>
          <w:szCs w:val="22"/>
        </w:rPr>
      </w:pPr>
    </w:p>
    <w:p w14:paraId="5BA30E62" w14:textId="0210688E"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Sraopastraipa"/>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w:t>
            </w:r>
            <w:r w:rsidRPr="00556CE3">
              <w:rPr>
                <w:rFonts w:ascii="Trebuchet MS" w:hAnsi="Trebuchet MS" w:cstheme="minorHAnsi"/>
                <w:sz w:val="22"/>
                <w:szCs w:val="22"/>
              </w:rPr>
              <w:lastRenderedPageBreak/>
              <w:t xml:space="preserve">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831C06" w:rsidRPr="002C485B" w14:paraId="41A7FC20" w14:textId="77777777" w:rsidTr="001852BE">
        <w:tc>
          <w:tcPr>
            <w:tcW w:w="0" w:type="auto"/>
          </w:tcPr>
          <w:p w14:paraId="044EC599" w14:textId="5DBBA849" w:rsidR="00831C06" w:rsidRDefault="00C01C47"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CFF2039" w14:textId="3E219399" w:rsidR="00831C06" w:rsidRPr="005053DD" w:rsidRDefault="00C01C47" w:rsidP="003209EF">
            <w:pPr>
              <w:pStyle w:val="Antrat2"/>
              <w:spacing w:before="0"/>
              <w:rPr>
                <w:rFonts w:ascii="Trebuchet MS" w:hAnsi="Trebuchet MS" w:cs="Arial"/>
                <w:color w:val="auto"/>
                <w:sz w:val="22"/>
                <w:szCs w:val="22"/>
                <w:lang w:bidi="hi-IN"/>
              </w:rPr>
            </w:pPr>
            <w:r w:rsidRPr="004F2069">
              <w:rPr>
                <w:rFonts w:ascii="Trebuchet MS" w:hAnsi="Trebuchet MS"/>
                <w:color w:val="000000"/>
                <w:sz w:val="22"/>
                <w:szCs w:val="22"/>
                <w:lang w:bidi="hi-IN"/>
              </w:rPr>
              <w:t xml:space="preserve">Dokumentai nurodyti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e</w:t>
            </w:r>
            <w:r w:rsidRPr="002C485B">
              <w:rPr>
                <w:rFonts w:ascii="Trebuchet MS" w:hAnsi="Trebuchet MS"/>
                <w:color w:val="0070C0"/>
                <w:sz w:val="22"/>
                <w:szCs w:val="22"/>
              </w:rPr>
              <w:t xml:space="preserve"> „Techninė specifikacija“</w:t>
            </w:r>
          </w:p>
        </w:tc>
        <w:tc>
          <w:tcPr>
            <w:tcW w:w="2052" w:type="dxa"/>
          </w:tcPr>
          <w:p w14:paraId="428419E7" w14:textId="77777777" w:rsidR="00831C06" w:rsidRPr="002C485B" w:rsidRDefault="00831C06" w:rsidP="003209EF">
            <w:pPr>
              <w:rPr>
                <w:rFonts w:ascii="Trebuchet MS" w:hAnsi="Trebuchet MS" w:cs="Times New Roman"/>
                <w:sz w:val="22"/>
                <w:szCs w:val="22"/>
              </w:rPr>
            </w:pPr>
          </w:p>
        </w:tc>
        <w:tc>
          <w:tcPr>
            <w:tcW w:w="3646" w:type="dxa"/>
          </w:tcPr>
          <w:p w14:paraId="60E27BAC" w14:textId="77777777" w:rsidR="00831C06" w:rsidRPr="002C485B" w:rsidRDefault="00831C06" w:rsidP="003209EF">
            <w:pPr>
              <w:rPr>
                <w:rFonts w:ascii="Trebuchet MS" w:hAnsi="Trebuchet MS" w:cs="Times New Roman"/>
                <w:sz w:val="22"/>
                <w:szCs w:val="22"/>
              </w:rPr>
            </w:pPr>
          </w:p>
        </w:tc>
        <w:tc>
          <w:tcPr>
            <w:tcW w:w="3544" w:type="dxa"/>
          </w:tcPr>
          <w:p w14:paraId="6BAF5DA2" w14:textId="77777777" w:rsidR="00831C06" w:rsidRPr="002C485B" w:rsidRDefault="00831C06"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Default="00EF401B" w:rsidP="00C51079">
      <w:pPr>
        <w:tabs>
          <w:tab w:val="left" w:pos="993"/>
        </w:tabs>
        <w:spacing w:after="0" w:line="240" w:lineRule="auto"/>
        <w:jc w:val="both"/>
        <w:rPr>
          <w:rFonts w:ascii="Trebuchet MS" w:hAnsi="Trebuchet MS" w:cs="Times New Roman"/>
          <w:sz w:val="22"/>
          <w:szCs w:val="22"/>
        </w:rPr>
      </w:pPr>
    </w:p>
    <w:p w14:paraId="7AAFB505" w14:textId="77777777" w:rsidR="0062334E" w:rsidRPr="0062334E" w:rsidRDefault="0062334E" w:rsidP="0062334E">
      <w:pPr>
        <w:tabs>
          <w:tab w:val="left" w:pos="993"/>
        </w:tabs>
        <w:spacing w:after="0" w:line="240" w:lineRule="auto"/>
        <w:jc w:val="both"/>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2334E" w:rsidRPr="0062334E" w14:paraId="3D06A453" w14:textId="77777777">
        <w:trPr>
          <w:trHeight w:val="186"/>
        </w:trPr>
        <w:tc>
          <w:tcPr>
            <w:tcW w:w="3888" w:type="dxa"/>
            <w:tcBorders>
              <w:top w:val="single" w:sz="4" w:space="0" w:color="auto"/>
              <w:left w:val="nil"/>
              <w:bottom w:val="nil"/>
              <w:right w:val="nil"/>
            </w:tcBorders>
            <w:hideMark/>
          </w:tcPr>
          <w:p w14:paraId="41C07C26"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r w:rsidRPr="0062334E">
              <w:rPr>
                <w:rFonts w:ascii="Trebuchet MS" w:hAnsi="Trebuchet MS" w:cs="Times New Roman"/>
                <w:i/>
                <w:sz w:val="22"/>
                <w:szCs w:val="22"/>
                <w:vertAlign w:val="superscript"/>
              </w:rPr>
              <w:t>(Tiekėjo arba jo įgalioto asmens pareigų pavadinimas)</w:t>
            </w:r>
          </w:p>
        </w:tc>
        <w:tc>
          <w:tcPr>
            <w:tcW w:w="607" w:type="dxa"/>
            <w:tcBorders>
              <w:top w:val="nil"/>
              <w:left w:val="nil"/>
              <w:bottom w:val="nil"/>
              <w:right w:val="nil"/>
            </w:tcBorders>
          </w:tcPr>
          <w:p w14:paraId="1067970C"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p>
        </w:tc>
        <w:tc>
          <w:tcPr>
            <w:tcW w:w="1989" w:type="dxa"/>
            <w:tcBorders>
              <w:top w:val="single" w:sz="4" w:space="0" w:color="auto"/>
              <w:left w:val="nil"/>
              <w:bottom w:val="nil"/>
              <w:right w:val="nil"/>
            </w:tcBorders>
            <w:hideMark/>
          </w:tcPr>
          <w:p w14:paraId="711A67A5"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r w:rsidRPr="0062334E">
              <w:rPr>
                <w:rFonts w:ascii="Trebuchet MS" w:hAnsi="Trebuchet MS" w:cs="Times New Roman"/>
                <w:i/>
                <w:sz w:val="22"/>
                <w:szCs w:val="22"/>
                <w:vertAlign w:val="superscript"/>
              </w:rPr>
              <w:t>(Parašas)</w:t>
            </w:r>
          </w:p>
        </w:tc>
        <w:tc>
          <w:tcPr>
            <w:tcW w:w="704" w:type="dxa"/>
            <w:tcBorders>
              <w:top w:val="nil"/>
              <w:left w:val="nil"/>
              <w:bottom w:val="nil"/>
              <w:right w:val="nil"/>
            </w:tcBorders>
          </w:tcPr>
          <w:p w14:paraId="1D071F4D"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p>
        </w:tc>
        <w:tc>
          <w:tcPr>
            <w:tcW w:w="2667" w:type="dxa"/>
            <w:tcBorders>
              <w:top w:val="single" w:sz="4" w:space="0" w:color="auto"/>
              <w:left w:val="nil"/>
              <w:bottom w:val="nil"/>
              <w:right w:val="nil"/>
            </w:tcBorders>
            <w:hideMark/>
          </w:tcPr>
          <w:p w14:paraId="35489847"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r w:rsidRPr="0062334E">
              <w:rPr>
                <w:rFonts w:ascii="Trebuchet MS" w:hAnsi="Trebuchet MS" w:cs="Times New Roman"/>
                <w:i/>
                <w:sz w:val="22"/>
                <w:szCs w:val="22"/>
                <w:vertAlign w:val="superscript"/>
              </w:rPr>
              <w:t>(Vardas, pavardė)</w:t>
            </w:r>
          </w:p>
        </w:tc>
      </w:tr>
    </w:tbl>
    <w:p w14:paraId="7FF8C9FA" w14:textId="77777777" w:rsidR="0062334E" w:rsidRPr="00C51079" w:rsidRDefault="0062334E" w:rsidP="00C51079">
      <w:pPr>
        <w:tabs>
          <w:tab w:val="left" w:pos="993"/>
        </w:tabs>
        <w:spacing w:after="0" w:line="240" w:lineRule="auto"/>
        <w:jc w:val="both"/>
        <w:rPr>
          <w:rFonts w:ascii="Trebuchet MS" w:hAnsi="Trebuchet MS" w:cs="Times New Roman"/>
          <w:sz w:val="22"/>
          <w:szCs w:val="22"/>
        </w:rPr>
      </w:pPr>
    </w:p>
    <w:p w14:paraId="6DF0C4F6" w14:textId="008049BB" w:rsidR="002A30AF" w:rsidRPr="00C51079" w:rsidRDefault="00C51079" w:rsidP="00C51079">
      <w:pPr>
        <w:pStyle w:val="Antrat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 xml:space="preserve">Jei pasiūlymą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teikia</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 xml:space="preserve">Tiekėjo įgaliotas asmuo, kartu su pasiūlymu turi būti pateiktas dokumentas (įgaliojimas) suteikiantis teisę nurodytam asmeniui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teikti</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5C929" w14:textId="77777777" w:rsidR="00B740E4" w:rsidRDefault="00B740E4" w:rsidP="00D05666">
      <w:r>
        <w:separator/>
      </w:r>
    </w:p>
  </w:endnote>
  <w:endnote w:type="continuationSeparator" w:id="0">
    <w:p w14:paraId="2319B46A" w14:textId="77777777" w:rsidR="00B740E4" w:rsidRDefault="00B740E4" w:rsidP="00D05666">
      <w:r>
        <w:continuationSeparator/>
      </w:r>
    </w:p>
  </w:endnote>
  <w:endnote w:type="continuationNotice" w:id="1">
    <w:p w14:paraId="0CBE70EE" w14:textId="77777777" w:rsidR="00B740E4" w:rsidRDefault="00B740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3AE9C" w14:textId="77777777" w:rsidR="00B740E4" w:rsidRDefault="00B740E4" w:rsidP="00D05666">
      <w:r>
        <w:separator/>
      </w:r>
    </w:p>
  </w:footnote>
  <w:footnote w:type="continuationSeparator" w:id="0">
    <w:p w14:paraId="2B312FBC" w14:textId="77777777" w:rsidR="00B740E4" w:rsidRDefault="00B740E4" w:rsidP="00D05666">
      <w:r>
        <w:continuationSeparator/>
      </w:r>
    </w:p>
  </w:footnote>
  <w:footnote w:type="continuationNotice" w:id="1">
    <w:p w14:paraId="58D814C6" w14:textId="77777777" w:rsidR="00B740E4" w:rsidRDefault="00B740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8"/>
  </w:num>
  <w:num w:numId="5" w16cid:durableId="52429342">
    <w:abstractNumId w:val="58"/>
  </w:num>
  <w:num w:numId="6" w16cid:durableId="1764177923">
    <w:abstractNumId w:val="43"/>
  </w:num>
  <w:num w:numId="7" w16cid:durableId="1370035847">
    <w:abstractNumId w:val="67"/>
  </w:num>
  <w:num w:numId="8" w16cid:durableId="324476881">
    <w:abstractNumId w:val="35"/>
  </w:num>
  <w:num w:numId="9" w16cid:durableId="1152864972">
    <w:abstractNumId w:val="65"/>
  </w:num>
  <w:num w:numId="10" w16cid:durableId="1197541754">
    <w:abstractNumId w:val="7"/>
  </w:num>
  <w:num w:numId="11" w16cid:durableId="2095390473">
    <w:abstractNumId w:val="64"/>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3"/>
  </w:num>
  <w:num w:numId="18" w16cid:durableId="1283923501">
    <w:abstractNumId w:val="18"/>
  </w:num>
  <w:num w:numId="19" w16cid:durableId="267274478">
    <w:abstractNumId w:val="39"/>
  </w:num>
  <w:num w:numId="20" w16cid:durableId="69040881">
    <w:abstractNumId w:val="51"/>
  </w:num>
  <w:num w:numId="21" w16cid:durableId="43721811">
    <w:abstractNumId w:val="54"/>
  </w:num>
  <w:num w:numId="22" w16cid:durableId="349767737">
    <w:abstractNumId w:val="31"/>
  </w:num>
  <w:num w:numId="23" w16cid:durableId="758213266">
    <w:abstractNumId w:val="50"/>
  </w:num>
  <w:num w:numId="24" w16cid:durableId="704523057">
    <w:abstractNumId w:val="22"/>
  </w:num>
  <w:num w:numId="25" w16cid:durableId="1418134482">
    <w:abstractNumId w:val="30"/>
  </w:num>
  <w:num w:numId="26" w16cid:durableId="1760057154">
    <w:abstractNumId w:val="66"/>
  </w:num>
  <w:num w:numId="27" w16cid:durableId="841314018">
    <w:abstractNumId w:val="62"/>
  </w:num>
  <w:num w:numId="28" w16cid:durableId="2001228388">
    <w:abstractNumId w:val="61"/>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8"/>
  </w:num>
  <w:num w:numId="52" w16cid:durableId="376780110">
    <w:abstractNumId w:val="29"/>
  </w:num>
  <w:num w:numId="53" w16cid:durableId="1782187858">
    <w:abstractNumId w:val="45"/>
  </w:num>
  <w:num w:numId="54" w16cid:durableId="530538328">
    <w:abstractNumId w:val="14"/>
  </w:num>
  <w:num w:numId="55" w16cid:durableId="1905876402">
    <w:abstractNumId w:val="42"/>
  </w:num>
  <w:num w:numId="56" w16cid:durableId="319770087">
    <w:abstractNumId w:val="56"/>
  </w:num>
  <w:num w:numId="57" w16cid:durableId="1377508755">
    <w:abstractNumId w:val="33"/>
  </w:num>
  <w:num w:numId="58" w16cid:durableId="1454397879">
    <w:abstractNumId w:val="55"/>
  </w:num>
  <w:num w:numId="59" w16cid:durableId="1616210920">
    <w:abstractNumId w:val="40"/>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7"/>
  </w:num>
  <w:num w:numId="65" w16cid:durableId="963776281">
    <w:abstractNumId w:val="26"/>
  </w:num>
  <w:num w:numId="66" w16cid:durableId="267544215">
    <w:abstractNumId w:val="21"/>
  </w:num>
  <w:num w:numId="67" w16cid:durableId="1624195546">
    <w:abstractNumId w:val="38"/>
  </w:num>
  <w:num w:numId="68" w16cid:durableId="1355955284">
    <w:abstractNumId w:val="4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5FF7"/>
    <w:rsid w:val="000464E8"/>
    <w:rsid w:val="000466D2"/>
    <w:rsid w:val="00047F6B"/>
    <w:rsid w:val="00047F87"/>
    <w:rsid w:val="0005148B"/>
    <w:rsid w:val="00051E9D"/>
    <w:rsid w:val="00052365"/>
    <w:rsid w:val="0005295E"/>
    <w:rsid w:val="00052C84"/>
    <w:rsid w:val="000543B5"/>
    <w:rsid w:val="00055235"/>
    <w:rsid w:val="00055E98"/>
    <w:rsid w:val="000561CC"/>
    <w:rsid w:val="00056C68"/>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877"/>
    <w:rsid w:val="00080396"/>
    <w:rsid w:val="00080F53"/>
    <w:rsid w:val="0008180C"/>
    <w:rsid w:val="0008241E"/>
    <w:rsid w:val="00082F6A"/>
    <w:rsid w:val="0008323B"/>
    <w:rsid w:val="00085478"/>
    <w:rsid w:val="00085609"/>
    <w:rsid w:val="000859C8"/>
    <w:rsid w:val="00086D57"/>
    <w:rsid w:val="00087D55"/>
    <w:rsid w:val="00087EFE"/>
    <w:rsid w:val="000903D5"/>
    <w:rsid w:val="000904B3"/>
    <w:rsid w:val="000917F2"/>
    <w:rsid w:val="00095834"/>
    <w:rsid w:val="00096006"/>
    <w:rsid w:val="0009724E"/>
    <w:rsid w:val="000972EC"/>
    <w:rsid w:val="00097B80"/>
    <w:rsid w:val="000A0D39"/>
    <w:rsid w:val="000A0DFE"/>
    <w:rsid w:val="000A0F5D"/>
    <w:rsid w:val="000A1341"/>
    <w:rsid w:val="000A1E34"/>
    <w:rsid w:val="000A2CBA"/>
    <w:rsid w:val="000A4E33"/>
    <w:rsid w:val="000A5267"/>
    <w:rsid w:val="000A5738"/>
    <w:rsid w:val="000A5FB1"/>
    <w:rsid w:val="000A7BF8"/>
    <w:rsid w:val="000B0CED"/>
    <w:rsid w:val="000B1174"/>
    <w:rsid w:val="000B1C0F"/>
    <w:rsid w:val="000B1EE7"/>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5F4"/>
    <w:rsid w:val="000C7AAD"/>
    <w:rsid w:val="000D0272"/>
    <w:rsid w:val="000D13D6"/>
    <w:rsid w:val="000D18E9"/>
    <w:rsid w:val="000D1D59"/>
    <w:rsid w:val="000D26D8"/>
    <w:rsid w:val="000D2876"/>
    <w:rsid w:val="000D29AC"/>
    <w:rsid w:val="000D412D"/>
    <w:rsid w:val="000D4406"/>
    <w:rsid w:val="000D4B9C"/>
    <w:rsid w:val="000D4E2B"/>
    <w:rsid w:val="000D5C58"/>
    <w:rsid w:val="000D61D5"/>
    <w:rsid w:val="000D638A"/>
    <w:rsid w:val="000D6626"/>
    <w:rsid w:val="000D6B35"/>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7F"/>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3B11"/>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283"/>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6B4"/>
    <w:rsid w:val="0016079F"/>
    <w:rsid w:val="001607EC"/>
    <w:rsid w:val="00161439"/>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0FEF"/>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3A35"/>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17A00"/>
    <w:rsid w:val="0022028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56B3"/>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49D"/>
    <w:rsid w:val="00254895"/>
    <w:rsid w:val="00255225"/>
    <w:rsid w:val="00257F9D"/>
    <w:rsid w:val="002601F1"/>
    <w:rsid w:val="002603C7"/>
    <w:rsid w:val="00260406"/>
    <w:rsid w:val="002605EB"/>
    <w:rsid w:val="00260AD0"/>
    <w:rsid w:val="002616A9"/>
    <w:rsid w:val="002617A4"/>
    <w:rsid w:val="002620D1"/>
    <w:rsid w:val="00262386"/>
    <w:rsid w:val="00262607"/>
    <w:rsid w:val="00262D3D"/>
    <w:rsid w:val="00263E03"/>
    <w:rsid w:val="00263E7F"/>
    <w:rsid w:val="0026424A"/>
    <w:rsid w:val="00264349"/>
    <w:rsid w:val="002649A2"/>
    <w:rsid w:val="00264C2B"/>
    <w:rsid w:val="00265E3E"/>
    <w:rsid w:val="00267751"/>
    <w:rsid w:val="00267E9A"/>
    <w:rsid w:val="00270F9C"/>
    <w:rsid w:val="002712C0"/>
    <w:rsid w:val="00271411"/>
    <w:rsid w:val="00273F59"/>
    <w:rsid w:val="00274C8A"/>
    <w:rsid w:val="002750C9"/>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A7A"/>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5A9"/>
    <w:rsid w:val="002D48BB"/>
    <w:rsid w:val="002D51D8"/>
    <w:rsid w:val="002D5ABC"/>
    <w:rsid w:val="002D6348"/>
    <w:rsid w:val="002D6373"/>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2DFE"/>
    <w:rsid w:val="00304643"/>
    <w:rsid w:val="0030489A"/>
    <w:rsid w:val="003049FC"/>
    <w:rsid w:val="00304E45"/>
    <w:rsid w:val="00306D9F"/>
    <w:rsid w:val="00306F87"/>
    <w:rsid w:val="003074D1"/>
    <w:rsid w:val="003101E1"/>
    <w:rsid w:val="003102BF"/>
    <w:rsid w:val="00310C95"/>
    <w:rsid w:val="00310FA9"/>
    <w:rsid w:val="0031109D"/>
    <w:rsid w:val="0031284C"/>
    <w:rsid w:val="00312A4E"/>
    <w:rsid w:val="00312AFD"/>
    <w:rsid w:val="0031341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AE2"/>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57F9E"/>
    <w:rsid w:val="003600F2"/>
    <w:rsid w:val="00360DB9"/>
    <w:rsid w:val="003617F1"/>
    <w:rsid w:val="00362719"/>
    <w:rsid w:val="00362D5B"/>
    <w:rsid w:val="00362F2B"/>
    <w:rsid w:val="00363134"/>
    <w:rsid w:val="003632CF"/>
    <w:rsid w:val="00365384"/>
    <w:rsid w:val="003660B8"/>
    <w:rsid w:val="003671C3"/>
    <w:rsid w:val="00370489"/>
    <w:rsid w:val="00370DE7"/>
    <w:rsid w:val="00371433"/>
    <w:rsid w:val="00371552"/>
    <w:rsid w:val="00371BE1"/>
    <w:rsid w:val="00371F8B"/>
    <w:rsid w:val="0037262E"/>
    <w:rsid w:val="00373C74"/>
    <w:rsid w:val="00373F9F"/>
    <w:rsid w:val="00374650"/>
    <w:rsid w:val="00374A04"/>
    <w:rsid w:val="00375417"/>
    <w:rsid w:val="003754D9"/>
    <w:rsid w:val="00376628"/>
    <w:rsid w:val="003771ED"/>
    <w:rsid w:val="0037746F"/>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717"/>
    <w:rsid w:val="0039114B"/>
    <w:rsid w:val="0039299B"/>
    <w:rsid w:val="00394C27"/>
    <w:rsid w:val="00395075"/>
    <w:rsid w:val="003970CF"/>
    <w:rsid w:val="003972E8"/>
    <w:rsid w:val="003A050E"/>
    <w:rsid w:val="003A050F"/>
    <w:rsid w:val="003A102B"/>
    <w:rsid w:val="003A1120"/>
    <w:rsid w:val="003A1229"/>
    <w:rsid w:val="003A1535"/>
    <w:rsid w:val="003A2F4F"/>
    <w:rsid w:val="003A30C5"/>
    <w:rsid w:val="003A35E8"/>
    <w:rsid w:val="003A3C99"/>
    <w:rsid w:val="003A441C"/>
    <w:rsid w:val="003A4C50"/>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3A93"/>
    <w:rsid w:val="003E436D"/>
    <w:rsid w:val="003E4DB9"/>
    <w:rsid w:val="003E51C1"/>
    <w:rsid w:val="003E5B9A"/>
    <w:rsid w:val="003E713F"/>
    <w:rsid w:val="003F035B"/>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2FBE"/>
    <w:rsid w:val="00413395"/>
    <w:rsid w:val="00413D2E"/>
    <w:rsid w:val="0041437E"/>
    <w:rsid w:val="004147BD"/>
    <w:rsid w:val="004153CF"/>
    <w:rsid w:val="004157B6"/>
    <w:rsid w:val="00416326"/>
    <w:rsid w:val="0041685F"/>
    <w:rsid w:val="00416D08"/>
    <w:rsid w:val="00417604"/>
    <w:rsid w:val="004202E2"/>
    <w:rsid w:val="0042187D"/>
    <w:rsid w:val="00422AEB"/>
    <w:rsid w:val="00423FD0"/>
    <w:rsid w:val="0042484E"/>
    <w:rsid w:val="00424C4C"/>
    <w:rsid w:val="004252AF"/>
    <w:rsid w:val="004265C0"/>
    <w:rsid w:val="0042676D"/>
    <w:rsid w:val="00426A4E"/>
    <w:rsid w:val="00426BA2"/>
    <w:rsid w:val="0042798B"/>
    <w:rsid w:val="00432574"/>
    <w:rsid w:val="0043288C"/>
    <w:rsid w:val="00432B8E"/>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4F5C"/>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8BF"/>
    <w:rsid w:val="00461904"/>
    <w:rsid w:val="00461CE4"/>
    <w:rsid w:val="00462197"/>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5B1"/>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699D"/>
    <w:rsid w:val="004A7485"/>
    <w:rsid w:val="004A7BCA"/>
    <w:rsid w:val="004A7F0E"/>
    <w:rsid w:val="004B0221"/>
    <w:rsid w:val="004B0DA4"/>
    <w:rsid w:val="004B0E0C"/>
    <w:rsid w:val="004B2DE4"/>
    <w:rsid w:val="004B46C2"/>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6B4A"/>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3E6D"/>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27F69"/>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2C12"/>
    <w:rsid w:val="00583195"/>
    <w:rsid w:val="00583B84"/>
    <w:rsid w:val="00584DCB"/>
    <w:rsid w:val="0058525D"/>
    <w:rsid w:val="00585C84"/>
    <w:rsid w:val="00586AC9"/>
    <w:rsid w:val="0058714C"/>
    <w:rsid w:val="005876A0"/>
    <w:rsid w:val="00587BAC"/>
    <w:rsid w:val="00590788"/>
    <w:rsid w:val="00590792"/>
    <w:rsid w:val="00591E2C"/>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97AE6"/>
    <w:rsid w:val="005A0619"/>
    <w:rsid w:val="005A07D8"/>
    <w:rsid w:val="005A12CD"/>
    <w:rsid w:val="005A1EC3"/>
    <w:rsid w:val="005A5EA1"/>
    <w:rsid w:val="005A7025"/>
    <w:rsid w:val="005B0749"/>
    <w:rsid w:val="005B13D2"/>
    <w:rsid w:val="005B19E4"/>
    <w:rsid w:val="005B1D8D"/>
    <w:rsid w:val="005B24C3"/>
    <w:rsid w:val="005B2A1D"/>
    <w:rsid w:val="005B2C82"/>
    <w:rsid w:val="005B2C9F"/>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C7C2A"/>
    <w:rsid w:val="005D0818"/>
    <w:rsid w:val="005D089A"/>
    <w:rsid w:val="005D08AD"/>
    <w:rsid w:val="005D1EC0"/>
    <w:rsid w:val="005D3508"/>
    <w:rsid w:val="005D393D"/>
    <w:rsid w:val="005D41EB"/>
    <w:rsid w:val="005D4671"/>
    <w:rsid w:val="005D46A9"/>
    <w:rsid w:val="005D4AB8"/>
    <w:rsid w:val="005D4F66"/>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2C0"/>
    <w:rsid w:val="0062334E"/>
    <w:rsid w:val="006237C6"/>
    <w:rsid w:val="00623F37"/>
    <w:rsid w:val="00623F56"/>
    <w:rsid w:val="006242E9"/>
    <w:rsid w:val="006250F6"/>
    <w:rsid w:val="006258F1"/>
    <w:rsid w:val="00626341"/>
    <w:rsid w:val="00626BBC"/>
    <w:rsid w:val="0062715B"/>
    <w:rsid w:val="006274B9"/>
    <w:rsid w:val="00627589"/>
    <w:rsid w:val="00627808"/>
    <w:rsid w:val="0062788C"/>
    <w:rsid w:val="00627CD4"/>
    <w:rsid w:val="00630DE9"/>
    <w:rsid w:val="00630F03"/>
    <w:rsid w:val="00631E78"/>
    <w:rsid w:val="00632B0E"/>
    <w:rsid w:val="006330E0"/>
    <w:rsid w:val="00633526"/>
    <w:rsid w:val="0063491E"/>
    <w:rsid w:val="006349FB"/>
    <w:rsid w:val="00634E47"/>
    <w:rsid w:val="00635013"/>
    <w:rsid w:val="00635443"/>
    <w:rsid w:val="0063557A"/>
    <w:rsid w:val="00636198"/>
    <w:rsid w:val="00636208"/>
    <w:rsid w:val="00636500"/>
    <w:rsid w:val="00640399"/>
    <w:rsid w:val="006408D3"/>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0DA"/>
    <w:rsid w:val="006658A8"/>
    <w:rsid w:val="00665D82"/>
    <w:rsid w:val="00666B2A"/>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936"/>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038"/>
    <w:rsid w:val="006C01D4"/>
    <w:rsid w:val="006C176F"/>
    <w:rsid w:val="006C1CEA"/>
    <w:rsid w:val="006C2CBB"/>
    <w:rsid w:val="006C2ED7"/>
    <w:rsid w:val="006C30A2"/>
    <w:rsid w:val="006C4A69"/>
    <w:rsid w:val="006C613D"/>
    <w:rsid w:val="006C6272"/>
    <w:rsid w:val="006C63B5"/>
    <w:rsid w:val="006C6B7B"/>
    <w:rsid w:val="006D0022"/>
    <w:rsid w:val="006D02BA"/>
    <w:rsid w:val="006D2363"/>
    <w:rsid w:val="006D3202"/>
    <w:rsid w:val="006D3C8B"/>
    <w:rsid w:val="006D463E"/>
    <w:rsid w:val="006D5013"/>
    <w:rsid w:val="006D5627"/>
    <w:rsid w:val="006D5727"/>
    <w:rsid w:val="006D6694"/>
    <w:rsid w:val="006E02D5"/>
    <w:rsid w:val="006E04DD"/>
    <w:rsid w:val="006E0B40"/>
    <w:rsid w:val="006E0FF3"/>
    <w:rsid w:val="006E28D7"/>
    <w:rsid w:val="006E28FD"/>
    <w:rsid w:val="006E2957"/>
    <w:rsid w:val="006E4B8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6F7CB4"/>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2D19"/>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33E8"/>
    <w:rsid w:val="007942A9"/>
    <w:rsid w:val="0079488E"/>
    <w:rsid w:val="007948D0"/>
    <w:rsid w:val="007976F5"/>
    <w:rsid w:val="007A059A"/>
    <w:rsid w:val="007A07CA"/>
    <w:rsid w:val="007A0DD0"/>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190F"/>
    <w:rsid w:val="007E2CF6"/>
    <w:rsid w:val="007E3728"/>
    <w:rsid w:val="007E3D46"/>
    <w:rsid w:val="007E3D62"/>
    <w:rsid w:val="007E53CB"/>
    <w:rsid w:val="007E541B"/>
    <w:rsid w:val="007E625C"/>
    <w:rsid w:val="007E6607"/>
    <w:rsid w:val="007E6B9F"/>
    <w:rsid w:val="007E7010"/>
    <w:rsid w:val="007F00DA"/>
    <w:rsid w:val="007F0164"/>
    <w:rsid w:val="007F01B0"/>
    <w:rsid w:val="007F0E6E"/>
    <w:rsid w:val="007F1A0D"/>
    <w:rsid w:val="007F1B2E"/>
    <w:rsid w:val="007F1B84"/>
    <w:rsid w:val="007F2173"/>
    <w:rsid w:val="007F47E7"/>
    <w:rsid w:val="007F4F75"/>
    <w:rsid w:val="007F6402"/>
    <w:rsid w:val="007F6D78"/>
    <w:rsid w:val="007F73D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2"/>
    <w:rsid w:val="00813A3F"/>
    <w:rsid w:val="0081425E"/>
    <w:rsid w:val="008142E7"/>
    <w:rsid w:val="00814F72"/>
    <w:rsid w:val="0081509F"/>
    <w:rsid w:val="008150F0"/>
    <w:rsid w:val="008176D9"/>
    <w:rsid w:val="00817F2D"/>
    <w:rsid w:val="00820F8F"/>
    <w:rsid w:val="00821BB1"/>
    <w:rsid w:val="008238A2"/>
    <w:rsid w:val="00823BF2"/>
    <w:rsid w:val="0082502F"/>
    <w:rsid w:val="008253EC"/>
    <w:rsid w:val="00825FEE"/>
    <w:rsid w:val="008266F4"/>
    <w:rsid w:val="008267FE"/>
    <w:rsid w:val="0082692A"/>
    <w:rsid w:val="00826A7E"/>
    <w:rsid w:val="008272CE"/>
    <w:rsid w:val="00827AF2"/>
    <w:rsid w:val="008318B0"/>
    <w:rsid w:val="00831C06"/>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6890"/>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37F"/>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6E79"/>
    <w:rsid w:val="008B7C49"/>
    <w:rsid w:val="008C00D2"/>
    <w:rsid w:val="008C0807"/>
    <w:rsid w:val="008C10CF"/>
    <w:rsid w:val="008C1D31"/>
    <w:rsid w:val="008C1E31"/>
    <w:rsid w:val="008C2DAB"/>
    <w:rsid w:val="008C3A83"/>
    <w:rsid w:val="008C3B7C"/>
    <w:rsid w:val="008C3D60"/>
    <w:rsid w:val="008C3FB4"/>
    <w:rsid w:val="008C4071"/>
    <w:rsid w:val="008C453A"/>
    <w:rsid w:val="008C5210"/>
    <w:rsid w:val="008C5433"/>
    <w:rsid w:val="008C5658"/>
    <w:rsid w:val="008C6767"/>
    <w:rsid w:val="008C69ED"/>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7E6"/>
    <w:rsid w:val="008F0B38"/>
    <w:rsid w:val="008F1C0B"/>
    <w:rsid w:val="008F2477"/>
    <w:rsid w:val="008F2C51"/>
    <w:rsid w:val="008F32D0"/>
    <w:rsid w:val="008F34D6"/>
    <w:rsid w:val="008F35AA"/>
    <w:rsid w:val="008F38C8"/>
    <w:rsid w:val="008F4D52"/>
    <w:rsid w:val="008F52B3"/>
    <w:rsid w:val="008F5556"/>
    <w:rsid w:val="008F55EF"/>
    <w:rsid w:val="008F6A15"/>
    <w:rsid w:val="008F6D6B"/>
    <w:rsid w:val="008F7024"/>
    <w:rsid w:val="008F717C"/>
    <w:rsid w:val="008F7226"/>
    <w:rsid w:val="008F749E"/>
    <w:rsid w:val="008F7BC1"/>
    <w:rsid w:val="009000C3"/>
    <w:rsid w:val="009003B1"/>
    <w:rsid w:val="00901552"/>
    <w:rsid w:val="00901759"/>
    <w:rsid w:val="00901FB3"/>
    <w:rsid w:val="00902E59"/>
    <w:rsid w:val="009032BE"/>
    <w:rsid w:val="009038DF"/>
    <w:rsid w:val="00903CA1"/>
    <w:rsid w:val="00903F2F"/>
    <w:rsid w:val="0090467B"/>
    <w:rsid w:val="00904BC4"/>
    <w:rsid w:val="0090532E"/>
    <w:rsid w:val="0090576B"/>
    <w:rsid w:val="00905E5B"/>
    <w:rsid w:val="00907F23"/>
    <w:rsid w:val="0091024A"/>
    <w:rsid w:val="0091118A"/>
    <w:rsid w:val="009122A7"/>
    <w:rsid w:val="0091235E"/>
    <w:rsid w:val="00912795"/>
    <w:rsid w:val="009134E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4386"/>
    <w:rsid w:val="00935371"/>
    <w:rsid w:val="0093546E"/>
    <w:rsid w:val="00935623"/>
    <w:rsid w:val="009357CC"/>
    <w:rsid w:val="0093767A"/>
    <w:rsid w:val="0094023D"/>
    <w:rsid w:val="009425A7"/>
    <w:rsid w:val="00942B80"/>
    <w:rsid w:val="00942BCA"/>
    <w:rsid w:val="00943541"/>
    <w:rsid w:val="009442A7"/>
    <w:rsid w:val="00944521"/>
    <w:rsid w:val="00944784"/>
    <w:rsid w:val="0094510F"/>
    <w:rsid w:val="00945C66"/>
    <w:rsid w:val="0094637F"/>
    <w:rsid w:val="00946582"/>
    <w:rsid w:val="00946722"/>
    <w:rsid w:val="0094785D"/>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279"/>
    <w:rsid w:val="009716FC"/>
    <w:rsid w:val="00971D98"/>
    <w:rsid w:val="00974B39"/>
    <w:rsid w:val="0097609B"/>
    <w:rsid w:val="009773F1"/>
    <w:rsid w:val="00980167"/>
    <w:rsid w:val="00980D68"/>
    <w:rsid w:val="00980F0A"/>
    <w:rsid w:val="00982D52"/>
    <w:rsid w:val="00983A43"/>
    <w:rsid w:val="009841CD"/>
    <w:rsid w:val="00984CAB"/>
    <w:rsid w:val="009855D4"/>
    <w:rsid w:val="00985A84"/>
    <w:rsid w:val="00985F55"/>
    <w:rsid w:val="00986CE1"/>
    <w:rsid w:val="00986FE3"/>
    <w:rsid w:val="009875D0"/>
    <w:rsid w:val="009879B2"/>
    <w:rsid w:val="00987DE7"/>
    <w:rsid w:val="009904E9"/>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24B8"/>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AC"/>
    <w:rsid w:val="009C19E0"/>
    <w:rsid w:val="009C1B9B"/>
    <w:rsid w:val="009C2357"/>
    <w:rsid w:val="009C2518"/>
    <w:rsid w:val="009C30B3"/>
    <w:rsid w:val="009C3467"/>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330"/>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3D51"/>
    <w:rsid w:val="00A24315"/>
    <w:rsid w:val="00A24AEA"/>
    <w:rsid w:val="00A25751"/>
    <w:rsid w:val="00A2600D"/>
    <w:rsid w:val="00A2646F"/>
    <w:rsid w:val="00A26794"/>
    <w:rsid w:val="00A26F11"/>
    <w:rsid w:val="00A27446"/>
    <w:rsid w:val="00A27846"/>
    <w:rsid w:val="00A27EC2"/>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6EF"/>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5C34"/>
    <w:rsid w:val="00A96450"/>
    <w:rsid w:val="00A96630"/>
    <w:rsid w:val="00A97192"/>
    <w:rsid w:val="00A975A5"/>
    <w:rsid w:val="00A97EF0"/>
    <w:rsid w:val="00AA105C"/>
    <w:rsid w:val="00AA1198"/>
    <w:rsid w:val="00AA2718"/>
    <w:rsid w:val="00AA29DF"/>
    <w:rsid w:val="00AA362E"/>
    <w:rsid w:val="00AA494A"/>
    <w:rsid w:val="00AA4AD4"/>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650A"/>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336"/>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AD9"/>
    <w:rsid w:val="00AE60D1"/>
    <w:rsid w:val="00AE6260"/>
    <w:rsid w:val="00AE6CA9"/>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3800"/>
    <w:rsid w:val="00B04E75"/>
    <w:rsid w:val="00B05A03"/>
    <w:rsid w:val="00B06741"/>
    <w:rsid w:val="00B06ED0"/>
    <w:rsid w:val="00B07665"/>
    <w:rsid w:val="00B07BF3"/>
    <w:rsid w:val="00B1096B"/>
    <w:rsid w:val="00B10C4C"/>
    <w:rsid w:val="00B1123C"/>
    <w:rsid w:val="00B12512"/>
    <w:rsid w:val="00B12964"/>
    <w:rsid w:val="00B14544"/>
    <w:rsid w:val="00B16562"/>
    <w:rsid w:val="00B171D4"/>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1EEC"/>
    <w:rsid w:val="00B3287D"/>
    <w:rsid w:val="00B33394"/>
    <w:rsid w:val="00B33EAC"/>
    <w:rsid w:val="00B34FE6"/>
    <w:rsid w:val="00B35459"/>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57DA7"/>
    <w:rsid w:val="00B600AE"/>
    <w:rsid w:val="00B60312"/>
    <w:rsid w:val="00B606C9"/>
    <w:rsid w:val="00B60CB8"/>
    <w:rsid w:val="00B61B56"/>
    <w:rsid w:val="00B62973"/>
    <w:rsid w:val="00B62D48"/>
    <w:rsid w:val="00B6363E"/>
    <w:rsid w:val="00B64562"/>
    <w:rsid w:val="00B6522C"/>
    <w:rsid w:val="00B65B42"/>
    <w:rsid w:val="00B6664C"/>
    <w:rsid w:val="00B66658"/>
    <w:rsid w:val="00B6691C"/>
    <w:rsid w:val="00B712C7"/>
    <w:rsid w:val="00B71390"/>
    <w:rsid w:val="00B71986"/>
    <w:rsid w:val="00B71B06"/>
    <w:rsid w:val="00B72BAC"/>
    <w:rsid w:val="00B740E4"/>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09B7"/>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A7835"/>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682D"/>
    <w:rsid w:val="00BC7052"/>
    <w:rsid w:val="00BC759E"/>
    <w:rsid w:val="00BD00CF"/>
    <w:rsid w:val="00BD039B"/>
    <w:rsid w:val="00BD1A60"/>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1E1"/>
    <w:rsid w:val="00BE7C72"/>
    <w:rsid w:val="00BF1081"/>
    <w:rsid w:val="00BF1959"/>
    <w:rsid w:val="00BF22F5"/>
    <w:rsid w:val="00BF3A5A"/>
    <w:rsid w:val="00BF4594"/>
    <w:rsid w:val="00BF5AEB"/>
    <w:rsid w:val="00BF5CC0"/>
    <w:rsid w:val="00BF6BED"/>
    <w:rsid w:val="00BF6C92"/>
    <w:rsid w:val="00BF780E"/>
    <w:rsid w:val="00C0049A"/>
    <w:rsid w:val="00C00F86"/>
    <w:rsid w:val="00C01579"/>
    <w:rsid w:val="00C01740"/>
    <w:rsid w:val="00C01C47"/>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2BF"/>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06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42C"/>
    <w:rsid w:val="00C6399F"/>
    <w:rsid w:val="00C643C7"/>
    <w:rsid w:val="00C64A65"/>
    <w:rsid w:val="00C64F47"/>
    <w:rsid w:val="00C654DD"/>
    <w:rsid w:val="00C65818"/>
    <w:rsid w:val="00C665FD"/>
    <w:rsid w:val="00C66759"/>
    <w:rsid w:val="00C66E3C"/>
    <w:rsid w:val="00C671FD"/>
    <w:rsid w:val="00C67553"/>
    <w:rsid w:val="00C67DBA"/>
    <w:rsid w:val="00C67E20"/>
    <w:rsid w:val="00C70339"/>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293"/>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084"/>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20B"/>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378F3"/>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4BD"/>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6F07"/>
    <w:rsid w:val="00D87000"/>
    <w:rsid w:val="00D900E3"/>
    <w:rsid w:val="00D90C01"/>
    <w:rsid w:val="00D91242"/>
    <w:rsid w:val="00D91789"/>
    <w:rsid w:val="00D937AD"/>
    <w:rsid w:val="00D93A32"/>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47"/>
    <w:rsid w:val="00DC3D76"/>
    <w:rsid w:val="00DC3F3B"/>
    <w:rsid w:val="00DC48AA"/>
    <w:rsid w:val="00DC4BE0"/>
    <w:rsid w:val="00DC6585"/>
    <w:rsid w:val="00DC6F08"/>
    <w:rsid w:val="00DC7576"/>
    <w:rsid w:val="00DC75F8"/>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3A4"/>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2F25"/>
    <w:rsid w:val="00DF3708"/>
    <w:rsid w:val="00DF3A83"/>
    <w:rsid w:val="00DF41B7"/>
    <w:rsid w:val="00DF4293"/>
    <w:rsid w:val="00DF42A7"/>
    <w:rsid w:val="00DF5705"/>
    <w:rsid w:val="00DF58E2"/>
    <w:rsid w:val="00DF5B4F"/>
    <w:rsid w:val="00DF687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1893"/>
    <w:rsid w:val="00E1204F"/>
    <w:rsid w:val="00E120A5"/>
    <w:rsid w:val="00E121DF"/>
    <w:rsid w:val="00E12338"/>
    <w:rsid w:val="00E1329C"/>
    <w:rsid w:val="00E13456"/>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0811"/>
    <w:rsid w:val="00E3240F"/>
    <w:rsid w:val="00E32664"/>
    <w:rsid w:val="00E33261"/>
    <w:rsid w:val="00E345D2"/>
    <w:rsid w:val="00E34B3D"/>
    <w:rsid w:val="00E35EAF"/>
    <w:rsid w:val="00E375BF"/>
    <w:rsid w:val="00E3782C"/>
    <w:rsid w:val="00E42587"/>
    <w:rsid w:val="00E42A6B"/>
    <w:rsid w:val="00E42B7C"/>
    <w:rsid w:val="00E448B7"/>
    <w:rsid w:val="00E45860"/>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0739"/>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5AEB"/>
    <w:rsid w:val="00E96E22"/>
    <w:rsid w:val="00E97C7F"/>
    <w:rsid w:val="00EA001C"/>
    <w:rsid w:val="00EA0CD1"/>
    <w:rsid w:val="00EA100E"/>
    <w:rsid w:val="00EA141A"/>
    <w:rsid w:val="00EA1822"/>
    <w:rsid w:val="00EA2507"/>
    <w:rsid w:val="00EA256A"/>
    <w:rsid w:val="00EA4970"/>
    <w:rsid w:val="00EA61AB"/>
    <w:rsid w:val="00EA634B"/>
    <w:rsid w:val="00EA6573"/>
    <w:rsid w:val="00EA6E8F"/>
    <w:rsid w:val="00EB35C1"/>
    <w:rsid w:val="00EB3686"/>
    <w:rsid w:val="00EB381D"/>
    <w:rsid w:val="00EB511F"/>
    <w:rsid w:val="00EB58C7"/>
    <w:rsid w:val="00EB5DC1"/>
    <w:rsid w:val="00EB6D85"/>
    <w:rsid w:val="00EB6E36"/>
    <w:rsid w:val="00EB7B78"/>
    <w:rsid w:val="00EB7FCE"/>
    <w:rsid w:val="00EC0799"/>
    <w:rsid w:val="00EC121F"/>
    <w:rsid w:val="00EC1554"/>
    <w:rsid w:val="00EC2C0D"/>
    <w:rsid w:val="00EC3339"/>
    <w:rsid w:val="00EC42F8"/>
    <w:rsid w:val="00EC4A1B"/>
    <w:rsid w:val="00EC7512"/>
    <w:rsid w:val="00EC7AAB"/>
    <w:rsid w:val="00ED0C16"/>
    <w:rsid w:val="00ED0DC7"/>
    <w:rsid w:val="00ED1268"/>
    <w:rsid w:val="00ED2787"/>
    <w:rsid w:val="00ED2CE2"/>
    <w:rsid w:val="00ED2DF5"/>
    <w:rsid w:val="00ED315B"/>
    <w:rsid w:val="00ED41CE"/>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4F3F"/>
    <w:rsid w:val="00EE523A"/>
    <w:rsid w:val="00EE54B9"/>
    <w:rsid w:val="00EE6920"/>
    <w:rsid w:val="00EE6E84"/>
    <w:rsid w:val="00EE7654"/>
    <w:rsid w:val="00EF13E9"/>
    <w:rsid w:val="00EF2D22"/>
    <w:rsid w:val="00EF331B"/>
    <w:rsid w:val="00EF336C"/>
    <w:rsid w:val="00EF393F"/>
    <w:rsid w:val="00EF401B"/>
    <w:rsid w:val="00EF4272"/>
    <w:rsid w:val="00EF5F95"/>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6B42"/>
    <w:rsid w:val="00F279FF"/>
    <w:rsid w:val="00F31B00"/>
    <w:rsid w:val="00F329E4"/>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9CF"/>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900"/>
    <w:rsid w:val="00FC1F78"/>
    <w:rsid w:val="00FC2982"/>
    <w:rsid w:val="00FC30FB"/>
    <w:rsid w:val="00FC3ABB"/>
    <w:rsid w:val="00FC3B75"/>
    <w:rsid w:val="00FC46D9"/>
    <w:rsid w:val="00FC5CAE"/>
    <w:rsid w:val="00FC5EA5"/>
    <w:rsid w:val="00FC674E"/>
    <w:rsid w:val="00FD003B"/>
    <w:rsid w:val="00FD0E24"/>
    <w:rsid w:val="00FD1A28"/>
    <w:rsid w:val="00FD1E9A"/>
    <w:rsid w:val="00FD24E2"/>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1D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5">
    <w:name w:val="Table Grid5"/>
    <w:basedOn w:val="prastojilentel"/>
    <w:next w:val="Lentelstinklelis"/>
    <w:uiPriority w:val="39"/>
    <w:rsid w:val="004A699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D20F2B5DA94A24B41924DCC0821A26"/>
        <w:category>
          <w:name w:val="General"/>
          <w:gallery w:val="placeholder"/>
        </w:category>
        <w:types>
          <w:type w:val="bbPlcHdr"/>
        </w:types>
        <w:behaviors>
          <w:behavior w:val="content"/>
        </w:behaviors>
        <w:guid w:val="{47ABE3FD-6A96-42D2-A8E4-38E533D877AD}"/>
      </w:docPartPr>
      <w:docPartBody>
        <w:p w:rsidR="00925B32" w:rsidRDefault="0052476F" w:rsidP="0052476F">
          <w:pPr>
            <w:pStyle w:val="B5D20F2B5DA94A24B41924DCC0821A26"/>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76F"/>
    <w:rsid w:val="001D7572"/>
    <w:rsid w:val="002D45A9"/>
    <w:rsid w:val="004915B1"/>
    <w:rsid w:val="004C6B4A"/>
    <w:rsid w:val="00501D50"/>
    <w:rsid w:val="0052476F"/>
    <w:rsid w:val="008632B3"/>
    <w:rsid w:val="00925B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2476F"/>
  </w:style>
  <w:style w:type="paragraph" w:customStyle="1" w:styleId="B5D20F2B5DA94A24B41924DCC0821A26">
    <w:name w:val="B5D20F2B5DA94A24B41924DCC0821A26"/>
    <w:rsid w:val="005247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6351</Words>
  <Characters>3621</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Aurelija Družinienė</dc:creator>
  <cp:keywords/>
  <dc:description/>
  <cp:lastModifiedBy>Inga Miškinienė</cp:lastModifiedBy>
  <cp:revision>3</cp:revision>
  <cp:lastPrinted>2022-04-29T11:22:00Z</cp:lastPrinted>
  <dcterms:created xsi:type="dcterms:W3CDTF">2026-07-16T05:31:00Z</dcterms:created>
  <dcterms:modified xsi:type="dcterms:W3CDTF">2026-07-16T06:07:00Z</dcterms:modified>
</cp:coreProperties>
</file>